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4C9A" w:rsidRPr="00A82B09" w:rsidRDefault="00854C9A">
      <w:pPr>
        <w:pStyle w:val="Textoindependiente"/>
        <w:rPr>
          <w:rFonts w:ascii="Arial" w:hAnsi="Arial" w:cs="Arial"/>
        </w:rPr>
      </w:pPr>
    </w:p>
    <w:p w:rsidR="00854C9A" w:rsidRPr="008445B1" w:rsidRDefault="00854C9A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CONTRATO </w:t>
      </w:r>
      <w:r w:rsidRPr="008445B1">
        <w:rPr>
          <w:rFonts w:ascii="Arial" w:hAnsi="Arial" w:cs="Arial"/>
          <w:b/>
        </w:rPr>
        <w:tab/>
        <w:t>:</w:t>
      </w:r>
      <w:r w:rsidRPr="008445B1">
        <w:rPr>
          <w:rFonts w:ascii="Arial" w:hAnsi="Arial" w:cs="Arial"/>
          <w:b/>
        </w:rPr>
        <w:tab/>
      </w:r>
      <w:r w:rsidRPr="008445B1">
        <w:rPr>
          <w:rFonts w:ascii="Arial" w:hAnsi="Arial" w:cs="Arial"/>
          <w:b/>
        </w:rPr>
        <w:tab/>
      </w:r>
      <w:r w:rsidRPr="008445B1">
        <w:rPr>
          <w:rFonts w:ascii="Arial" w:hAnsi="Arial" w:cs="Arial"/>
        </w:rPr>
        <w:tab/>
        <w:t xml:space="preserve">PRESTACIÓN DE SERVICIOS  </w:t>
      </w:r>
    </w:p>
    <w:p w:rsidR="00854C9A" w:rsidRPr="008445B1" w:rsidRDefault="00854C9A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CONTRATISTA: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 </w:t>
      </w:r>
      <w:r w:rsidRPr="008445B1">
        <w:rPr>
          <w:rFonts w:ascii="Arial" w:hAnsi="Arial" w:cs="Arial"/>
        </w:rPr>
        <w:tab/>
      </w:r>
      <w:r w:rsidRPr="006B6598">
        <w:rPr>
          <w:rFonts w:ascii="Arial" w:hAnsi="Arial" w:cs="Arial"/>
          <w:noProof/>
        </w:rPr>
        <w:t>LUZ MARIA VALENCIA BARRAGAN</w:t>
      </w:r>
      <w:r w:rsidRPr="008445B1">
        <w:rPr>
          <w:rFonts w:ascii="Arial" w:hAnsi="Arial" w:cs="Arial"/>
        </w:rPr>
        <w:tab/>
      </w:r>
    </w:p>
    <w:p w:rsidR="00854C9A" w:rsidRPr="008445B1" w:rsidRDefault="00854C9A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IDENTIFICACIÓN: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6B6598">
        <w:rPr>
          <w:rFonts w:ascii="Arial" w:hAnsi="Arial" w:cs="Arial"/>
          <w:noProof/>
        </w:rPr>
        <w:t>1114736689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</w:p>
    <w:p w:rsidR="00854C9A" w:rsidRPr="008445B1" w:rsidRDefault="00854C9A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CODIGO DISPONIBILIDAD: </w:t>
      </w:r>
      <w:r w:rsidRPr="008445B1">
        <w:rPr>
          <w:rFonts w:ascii="Arial" w:hAnsi="Arial" w:cs="Arial"/>
        </w:rPr>
        <w:tab/>
        <w:t>No. CDP</w:t>
      </w:r>
      <w:r w:rsidRPr="008445B1">
        <w:rPr>
          <w:rFonts w:ascii="Arial" w:hAnsi="Arial" w:cs="Arial"/>
          <w:color w:val="000000"/>
        </w:rPr>
        <w:t xml:space="preserve">.  </w:t>
      </w:r>
      <w:r w:rsidRPr="006B6598">
        <w:rPr>
          <w:rFonts w:ascii="Arial" w:hAnsi="Arial" w:cs="Arial"/>
          <w:noProof/>
          <w:color w:val="000000"/>
        </w:rPr>
        <w:t>3500238225</w:t>
      </w:r>
      <w:r w:rsidRPr="008445B1">
        <w:rPr>
          <w:rFonts w:ascii="Arial" w:hAnsi="Arial" w:cs="Arial"/>
          <w:color w:val="000000"/>
        </w:rPr>
        <w:tab/>
      </w:r>
    </w:p>
    <w:p w:rsidR="00854C9A" w:rsidRPr="008445B1" w:rsidRDefault="00854C9A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RESERVA: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No. RPC.  </w:t>
      </w:r>
      <w:r w:rsidRPr="006B6598">
        <w:rPr>
          <w:rFonts w:ascii="Arial" w:hAnsi="Arial" w:cs="Arial"/>
          <w:noProof/>
        </w:rPr>
        <w:t>4500371892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 </w:t>
      </w:r>
    </w:p>
    <w:p w:rsidR="00854C9A" w:rsidRPr="008445B1" w:rsidRDefault="00854C9A" w:rsidP="00536329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VALOR</w:t>
      </w:r>
      <w:r>
        <w:rPr>
          <w:rFonts w:ascii="Arial" w:hAnsi="Arial" w:cs="Arial"/>
        </w:rPr>
        <w:t xml:space="preserve"> </w:t>
      </w:r>
      <w:r w:rsidRPr="008445B1">
        <w:rPr>
          <w:rFonts w:ascii="Arial" w:hAnsi="Arial" w:cs="Arial"/>
        </w:rPr>
        <w:t>DELCONTRATO:</w:t>
      </w:r>
      <w:r>
        <w:rPr>
          <w:rFonts w:ascii="Arial" w:hAnsi="Arial" w:cs="Arial"/>
        </w:rPr>
        <w:t xml:space="preserve">            </w:t>
      </w:r>
      <w:r w:rsidRPr="008445B1">
        <w:rPr>
          <w:rFonts w:ascii="Arial" w:hAnsi="Arial" w:cs="Arial"/>
        </w:rPr>
        <w:t>$</w:t>
      </w:r>
      <w:r>
        <w:rPr>
          <w:rFonts w:ascii="Arial" w:hAnsi="Arial" w:cs="Arial"/>
          <w:noProof/>
        </w:rPr>
        <w:t>6.552.000</w:t>
      </w:r>
      <w:r>
        <w:rPr>
          <w:rFonts w:ascii="Arial" w:hAnsi="Arial" w:cs="Arial"/>
        </w:rPr>
        <w:t xml:space="preserve"> </w:t>
      </w:r>
      <w:r w:rsidRPr="008445B1">
        <w:rPr>
          <w:rFonts w:ascii="Arial" w:hAnsi="Arial" w:cs="Arial"/>
        </w:rPr>
        <w:t>(</w:t>
      </w:r>
      <w:r w:rsidRPr="006B6598">
        <w:rPr>
          <w:rFonts w:ascii="Arial" w:hAnsi="Arial" w:cs="Arial"/>
          <w:noProof/>
        </w:rPr>
        <w:t>SEIS MILLONES QUINIENTOS CINCUENTA Y DOS MIL PESOS M/CTE</w:t>
      </w:r>
      <w:r w:rsidRPr="008445B1">
        <w:rPr>
          <w:rFonts w:ascii="Arial" w:hAnsi="Arial" w:cs="Arial"/>
        </w:rPr>
        <w:t>)</w:t>
      </w:r>
    </w:p>
    <w:p w:rsidR="00854C9A" w:rsidRPr="008445B1" w:rsidRDefault="00854C9A" w:rsidP="00536329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DURACIÓN: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HASTA EL </w:t>
      </w:r>
      <w:r w:rsidRPr="006B6598">
        <w:rPr>
          <w:rFonts w:ascii="Arial" w:hAnsi="Arial" w:cs="Arial"/>
          <w:noProof/>
        </w:rPr>
        <w:t>31/ago/2025</w:t>
      </w:r>
    </w:p>
    <w:p w:rsidR="00854C9A" w:rsidRPr="00A82B09" w:rsidRDefault="00854C9A" w:rsidP="000005A3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SUPERVISOR: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>TOMAS GUTIERREZ MAÑOSCA</w:t>
      </w:r>
    </w:p>
    <w:p w:rsidR="00854C9A" w:rsidRPr="00A82B09" w:rsidRDefault="00854C9A" w:rsidP="000005A3">
      <w:pPr>
        <w:pStyle w:val="Textoindependiente"/>
        <w:jc w:val="left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 </w:t>
      </w:r>
    </w:p>
    <w:p w:rsidR="00854C9A" w:rsidRPr="00A82B09" w:rsidRDefault="00854C9A" w:rsidP="00185C8A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 xml:space="preserve">OBJETO DEL CONTRATO </w:t>
      </w:r>
    </w:p>
    <w:p w:rsidR="00854C9A" w:rsidRDefault="00854C9A" w:rsidP="0084763A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  <w:r w:rsidRPr="006B6598">
        <w:rPr>
          <w:rFonts w:ascii="Arial" w:hAnsi="Arial" w:cs="Arial"/>
          <w:noProof/>
          <w:color w:val="000000"/>
          <w:shd w:val="clear" w:color="auto" w:fill="FFFFFF"/>
        </w:rPr>
        <w:t>Prestación de servicios de apoyo a la gestión en la Secretaría del Deporte y la Recreación del proyecto denominado" Mejoramiento de la calidad de vida con actividades físicas y recreación para la población de Santiago de Cali" BP -26005300.</w:t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</w:p>
    <w:p w:rsidR="00854C9A" w:rsidRPr="00A82B09" w:rsidRDefault="00854C9A" w:rsidP="00180E49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</w:p>
    <w:p w:rsidR="00854C9A" w:rsidRPr="00A82B09" w:rsidRDefault="00854C9A" w:rsidP="00A942B0">
      <w:pPr>
        <w:pStyle w:val="Textoindependiente"/>
        <w:ind w:left="20"/>
        <w:rPr>
          <w:rFonts w:ascii="Arial" w:hAnsi="Arial" w:cs="Arial"/>
          <w:b/>
          <w:color w:val="000000"/>
          <w:lang w:val="es-ES_tradnl"/>
        </w:rPr>
      </w:pPr>
      <w:r w:rsidRPr="00A82B09">
        <w:rPr>
          <w:rFonts w:ascii="Arial" w:hAnsi="Arial" w:cs="Arial"/>
          <w:lang w:val="es-ES_tradnl"/>
        </w:rPr>
        <w:t xml:space="preserve">En cumplimiento de las obligaciones establecidas en la </w:t>
      </w:r>
      <w:r w:rsidRPr="0092241A">
        <w:rPr>
          <w:rFonts w:ascii="Arial" w:hAnsi="Arial" w:cs="Arial"/>
          <w:lang w:val="es-ES_tradnl"/>
        </w:rPr>
        <w:t xml:space="preserve">cláusula </w:t>
      </w:r>
      <w:r w:rsidRPr="0092241A">
        <w:rPr>
          <w:rFonts w:ascii="Arial" w:hAnsi="Arial" w:cs="Arial"/>
          <w:b/>
          <w:bCs/>
          <w:lang w:val="es-ES_tradnl"/>
        </w:rPr>
        <w:t>PRIMERA</w:t>
      </w:r>
      <w:r w:rsidRPr="00A82B09">
        <w:rPr>
          <w:rFonts w:ascii="Arial" w:hAnsi="Arial" w:cs="Arial"/>
          <w:lang w:val="es-ES_tradnl"/>
        </w:rPr>
        <w:t xml:space="preserve"> del contrato No.</w:t>
      </w:r>
      <w:r w:rsidRPr="006B6598">
        <w:rPr>
          <w:rFonts w:ascii="Arial" w:hAnsi="Arial" w:cs="Arial"/>
          <w:noProof/>
          <w:lang w:val="es-ES_tradnl"/>
        </w:rPr>
        <w:t>4162.010.26.1.2244-2025</w:t>
      </w:r>
      <w:r w:rsidRPr="00A82B09">
        <w:rPr>
          <w:rFonts w:ascii="Arial" w:hAnsi="Arial" w:cs="Arial"/>
          <w:lang w:val="es-ES_tradnl"/>
        </w:rPr>
        <w:t>, me permito entregar el informe consolidado en el cual se evidencia la ejecución de cada una de las obligaciones del contrato.</w:t>
      </w:r>
    </w:p>
    <w:p w:rsidR="00854C9A" w:rsidRPr="00A82B09" w:rsidRDefault="00854C9A" w:rsidP="005E7EDD">
      <w:pPr>
        <w:pStyle w:val="Textoindependiente"/>
        <w:ind w:left="360"/>
        <w:rPr>
          <w:rFonts w:ascii="Arial" w:hAnsi="Arial" w:cs="Arial"/>
          <w:b/>
        </w:rPr>
      </w:pPr>
    </w:p>
    <w:p w:rsidR="00854C9A" w:rsidRPr="00A82B09" w:rsidRDefault="00854C9A" w:rsidP="005E7EDD">
      <w:pPr>
        <w:pStyle w:val="Textoindependiente"/>
        <w:ind w:left="360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ACTIVIDADES DESARROLLADAS</w:t>
      </w:r>
    </w:p>
    <w:p w:rsidR="00854C9A" w:rsidRPr="00854C9A" w:rsidRDefault="00854C9A">
      <w:pPr>
        <w:pStyle w:val="Textoindependiente"/>
        <w:rPr>
          <w:rFonts w:ascii="Arial" w:hAnsi="Arial" w:cs="Arial"/>
          <w:b/>
          <w:sz w:val="22"/>
        </w:rPr>
      </w:pPr>
    </w:p>
    <w:p w:rsidR="00854C9A" w:rsidRPr="00854C9A" w:rsidRDefault="00854C9A">
      <w:pPr>
        <w:pStyle w:val="Textoindependiente"/>
        <w:rPr>
          <w:rFonts w:ascii="Arial" w:hAnsi="Arial" w:cs="Arial"/>
          <w:b/>
          <w:sz w:val="22"/>
        </w:rPr>
      </w:pPr>
      <w:r w:rsidRPr="00854C9A">
        <w:rPr>
          <w:rFonts w:ascii="Arial" w:hAnsi="Arial" w:cs="Arial"/>
          <w:sz w:val="22"/>
        </w:rPr>
        <w:t xml:space="preserve">Informe de gestión relacionada con la ejecución de la </w:t>
      </w:r>
      <w:r w:rsidRPr="00854C9A">
        <w:rPr>
          <w:rFonts w:ascii="Arial" w:hAnsi="Arial" w:cs="Arial"/>
          <w:b/>
          <w:sz w:val="22"/>
        </w:rPr>
        <w:t>PRIMERA CUOTA</w:t>
      </w:r>
    </w:p>
    <w:p w:rsidR="00854C9A" w:rsidRPr="00854C9A" w:rsidRDefault="00854C9A">
      <w:pPr>
        <w:pStyle w:val="Textoindependiente"/>
        <w:rPr>
          <w:rFonts w:ascii="Arial" w:hAnsi="Arial" w:cs="Arial"/>
          <w:b/>
          <w:sz w:val="22"/>
        </w:rPr>
      </w:pPr>
    </w:p>
    <w:p w:rsidR="00854C9A" w:rsidRPr="00854C9A" w:rsidRDefault="00854C9A" w:rsidP="00854C9A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854C9A">
        <w:rPr>
          <w:rFonts w:ascii="Arial" w:hAnsi="Arial" w:cs="Arial"/>
          <w:color w:val="000000"/>
          <w:sz w:val="22"/>
        </w:rPr>
        <w:t xml:space="preserve">1. Apoyar la realización y asistencia en el desarrollo de las actividades formativas facilitando los procesos del proyecto, organizando el desarrollo de las acciones para la atención del programa Carreras y Caminatas y </w:t>
      </w:r>
      <w:proofErr w:type="spellStart"/>
      <w:r w:rsidRPr="00854C9A">
        <w:rPr>
          <w:rFonts w:ascii="Arial" w:hAnsi="Arial" w:cs="Arial"/>
          <w:color w:val="000000"/>
          <w:sz w:val="22"/>
        </w:rPr>
        <w:t>demas</w:t>
      </w:r>
      <w:proofErr w:type="spellEnd"/>
      <w:r w:rsidRPr="00854C9A">
        <w:rPr>
          <w:rFonts w:ascii="Arial" w:hAnsi="Arial" w:cs="Arial"/>
          <w:color w:val="000000"/>
          <w:sz w:val="22"/>
        </w:rPr>
        <w:t xml:space="preserve"> actividades del proyecto apoyando la ejecución de tareas durante jornadas y eventos en campo, orientadas a la intervención con las distintas poblaciones vinculadas al proyecto o en los procesos de socialización y vinculación de la población beneficiaria.</w:t>
      </w:r>
    </w:p>
    <w:p w:rsidR="00854C9A" w:rsidRPr="00854C9A" w:rsidRDefault="00854C9A" w:rsidP="00854C9A">
      <w:pPr>
        <w:pStyle w:val="NormalWeb"/>
        <w:spacing w:before="0" w:beforeAutospacing="0" w:after="0" w:afterAutospacing="0"/>
        <w:rPr>
          <w:rFonts w:ascii="Arial" w:hAnsi="Arial" w:cs="Arial"/>
          <w:sz w:val="22"/>
        </w:rPr>
      </w:pPr>
      <w:r w:rsidRPr="00854C9A">
        <w:rPr>
          <w:rFonts w:ascii="Arial" w:hAnsi="Arial" w:cs="Arial"/>
          <w:sz w:val="22"/>
        </w:rPr>
        <w:t>-</w:t>
      </w:r>
      <w:r w:rsidRPr="00854C9A">
        <w:rPr>
          <w:rFonts w:ascii="Arial" w:hAnsi="Arial" w:cs="Arial"/>
          <w:color w:val="000000"/>
          <w:sz w:val="22"/>
        </w:rPr>
        <w:t>No realicé esta actividad durante este periodo.</w:t>
      </w:r>
    </w:p>
    <w:p w:rsidR="00854C9A" w:rsidRPr="00854C9A" w:rsidRDefault="00854C9A" w:rsidP="00854C9A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</w:p>
    <w:p w:rsidR="00854C9A" w:rsidRPr="00854C9A" w:rsidRDefault="00854C9A" w:rsidP="00854C9A">
      <w:pPr>
        <w:pStyle w:val="NormalWeb"/>
        <w:spacing w:before="0" w:beforeAutospacing="0" w:after="0" w:afterAutospacing="0"/>
        <w:rPr>
          <w:rFonts w:ascii="Arial" w:hAnsi="Arial" w:cs="Arial"/>
          <w:sz w:val="22"/>
        </w:rPr>
      </w:pPr>
      <w:r w:rsidRPr="00854C9A">
        <w:rPr>
          <w:rFonts w:ascii="Arial" w:hAnsi="Arial" w:cs="Arial"/>
          <w:color w:val="000000"/>
          <w:sz w:val="22"/>
        </w:rPr>
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:rsidR="00854C9A" w:rsidRPr="00854C9A" w:rsidRDefault="00854C9A" w:rsidP="00854C9A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854C9A">
        <w:rPr>
          <w:rFonts w:ascii="Arial" w:hAnsi="Arial" w:cs="Arial"/>
          <w:color w:val="000000"/>
          <w:sz w:val="22"/>
        </w:rPr>
        <w:t>-</w:t>
      </w:r>
      <w:r w:rsidRPr="00854C9A">
        <w:rPr>
          <w:rFonts w:ascii="Arial" w:hAnsi="Arial" w:cs="Arial"/>
          <w:color w:val="000000"/>
          <w:sz w:val="22"/>
        </w:rPr>
        <w:t>No realicé esta actividad durante este periodo. </w:t>
      </w:r>
    </w:p>
    <w:p w:rsidR="00854C9A" w:rsidRPr="00854C9A" w:rsidRDefault="00854C9A" w:rsidP="00854C9A">
      <w:pPr>
        <w:pStyle w:val="NormalWeb"/>
        <w:spacing w:before="0" w:beforeAutospacing="0" w:after="0" w:afterAutospacing="0"/>
        <w:rPr>
          <w:rFonts w:ascii="Arial" w:hAnsi="Arial" w:cs="Arial"/>
          <w:sz w:val="22"/>
        </w:rPr>
      </w:pPr>
    </w:p>
    <w:p w:rsidR="00854C9A" w:rsidRPr="00854C9A" w:rsidRDefault="00854C9A" w:rsidP="00854C9A">
      <w:pPr>
        <w:pStyle w:val="NormalWeb"/>
        <w:spacing w:before="0" w:beforeAutospacing="0" w:after="0" w:afterAutospacing="0"/>
        <w:rPr>
          <w:rFonts w:ascii="Arial" w:hAnsi="Arial" w:cs="Arial"/>
          <w:sz w:val="22"/>
        </w:rPr>
      </w:pPr>
      <w:r w:rsidRPr="00854C9A">
        <w:rPr>
          <w:rFonts w:ascii="Arial" w:hAnsi="Arial" w:cs="Arial"/>
          <w:color w:val="000000"/>
          <w:sz w:val="22"/>
        </w:rPr>
        <w:t> 3.Asistir o brindar apoyo en reuniones, capacitaciones o espacios formativos convocados por el área de Fomento, o que estén directamente relacionados con las funciones del cargo y el desarrollo del programa.</w:t>
      </w:r>
    </w:p>
    <w:p w:rsidR="00854C9A" w:rsidRPr="00854C9A" w:rsidRDefault="00854C9A" w:rsidP="00854C9A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854C9A">
        <w:rPr>
          <w:rFonts w:ascii="Arial" w:hAnsi="Arial" w:cs="Arial"/>
          <w:color w:val="000000"/>
          <w:sz w:val="22"/>
        </w:rPr>
        <w:t>-</w:t>
      </w:r>
      <w:r w:rsidRPr="00854C9A">
        <w:rPr>
          <w:rFonts w:ascii="Arial" w:hAnsi="Arial" w:cs="Arial"/>
          <w:color w:val="000000"/>
          <w:sz w:val="22"/>
        </w:rPr>
        <w:t>Asistí a la inducción técnica del programa donde se habló de los nuevos lineamientos de las sesiones de clases, convocada por el coordinador general</w:t>
      </w:r>
    </w:p>
    <w:p w:rsidR="00854C9A" w:rsidRPr="00854C9A" w:rsidRDefault="00854C9A" w:rsidP="00854C9A">
      <w:pPr>
        <w:pStyle w:val="NormalWeb"/>
        <w:spacing w:before="0" w:beforeAutospacing="0" w:after="0" w:afterAutospacing="0"/>
        <w:rPr>
          <w:rFonts w:ascii="Arial" w:hAnsi="Arial" w:cs="Arial"/>
          <w:sz w:val="22"/>
        </w:rPr>
      </w:pPr>
    </w:p>
    <w:p w:rsidR="00854C9A" w:rsidRPr="00854C9A" w:rsidRDefault="00854C9A" w:rsidP="00854C9A">
      <w:pPr>
        <w:pStyle w:val="NormalWeb"/>
        <w:spacing w:before="0" w:beforeAutospacing="0" w:after="0" w:afterAutospacing="0"/>
        <w:rPr>
          <w:rFonts w:ascii="Arial" w:hAnsi="Arial" w:cs="Arial"/>
          <w:sz w:val="22"/>
        </w:rPr>
      </w:pPr>
      <w:r w:rsidRPr="00854C9A">
        <w:rPr>
          <w:rFonts w:ascii="Arial" w:hAnsi="Arial" w:cs="Arial"/>
          <w:color w:val="000000"/>
          <w:sz w:val="22"/>
        </w:rPr>
        <w:t> 4.Brindar apoyo en actividades operativas, logísticas o asistenciales de carácter misional, requeridas por la Secretaría del Deporte y la Recreación, en cumplimiento del objeto contractual.</w:t>
      </w:r>
    </w:p>
    <w:p w:rsidR="00854C9A" w:rsidRPr="00854C9A" w:rsidRDefault="00854C9A" w:rsidP="00854C9A">
      <w:pPr>
        <w:pStyle w:val="NormalWeb"/>
        <w:spacing w:before="0" w:beforeAutospacing="0" w:after="0" w:afterAutospacing="0"/>
        <w:jc w:val="both"/>
        <w:textAlignment w:val="baseline"/>
        <w:rPr>
          <w:rFonts w:ascii="Arial" w:hAnsi="Arial" w:cs="Arial"/>
          <w:color w:val="000000"/>
          <w:sz w:val="22"/>
        </w:rPr>
      </w:pPr>
      <w:r w:rsidRPr="00854C9A">
        <w:rPr>
          <w:rFonts w:ascii="Arial" w:hAnsi="Arial" w:cs="Arial"/>
          <w:color w:val="000000"/>
          <w:sz w:val="22"/>
        </w:rPr>
        <w:lastRenderedPageBreak/>
        <w:t>-</w:t>
      </w:r>
      <w:r w:rsidRPr="00854C9A">
        <w:rPr>
          <w:rFonts w:ascii="Arial" w:hAnsi="Arial" w:cs="Arial"/>
          <w:color w:val="000000"/>
          <w:sz w:val="22"/>
        </w:rPr>
        <w:t>Promoví espacios con las familias de los beneficiarios en capacitaciones realizadas en las comunas para socializar y explicar la ejecución del programa</w:t>
      </w:r>
    </w:p>
    <w:p w:rsidR="00854C9A" w:rsidRPr="00854C9A" w:rsidRDefault="00854C9A" w:rsidP="00854C9A">
      <w:pPr>
        <w:pStyle w:val="NormalWeb"/>
        <w:spacing w:before="0" w:beforeAutospacing="0" w:after="0" w:afterAutospacing="0"/>
        <w:rPr>
          <w:rFonts w:ascii="Arial" w:hAnsi="Arial" w:cs="Arial"/>
          <w:sz w:val="22"/>
        </w:rPr>
      </w:pPr>
    </w:p>
    <w:p w:rsidR="00854C9A" w:rsidRPr="00854C9A" w:rsidRDefault="00854C9A" w:rsidP="00854C9A">
      <w:pPr>
        <w:pStyle w:val="NormalWeb"/>
        <w:spacing w:before="0" w:beforeAutospacing="0" w:after="0" w:afterAutospacing="0"/>
        <w:rPr>
          <w:rFonts w:ascii="Arial" w:hAnsi="Arial" w:cs="Arial"/>
          <w:sz w:val="22"/>
        </w:rPr>
      </w:pPr>
      <w:r w:rsidRPr="00854C9A">
        <w:rPr>
          <w:rFonts w:ascii="Arial" w:hAnsi="Arial" w:cs="Arial"/>
          <w:color w:val="000000"/>
          <w:sz w:val="22"/>
        </w:rPr>
        <w:t> 5.Las demás relacionadas con el desarrollo del objeto contractual.</w:t>
      </w:r>
    </w:p>
    <w:p w:rsidR="00854C9A" w:rsidRPr="00854C9A" w:rsidRDefault="00854C9A" w:rsidP="00854C9A">
      <w:pPr>
        <w:pStyle w:val="NormalWeb"/>
        <w:spacing w:before="0" w:beforeAutospacing="0" w:after="0" w:afterAutospacing="0"/>
        <w:jc w:val="both"/>
        <w:textAlignment w:val="baseline"/>
        <w:rPr>
          <w:rFonts w:ascii="Arial" w:hAnsi="Arial" w:cs="Arial"/>
          <w:color w:val="000000"/>
          <w:sz w:val="22"/>
        </w:rPr>
      </w:pPr>
      <w:r w:rsidRPr="00854C9A">
        <w:rPr>
          <w:rFonts w:ascii="Arial" w:hAnsi="Arial" w:cs="Arial"/>
          <w:b/>
          <w:sz w:val="22"/>
        </w:rPr>
        <w:t>-</w:t>
      </w:r>
      <w:r w:rsidRPr="00854C9A">
        <w:rPr>
          <w:rFonts w:ascii="Arial" w:hAnsi="Arial" w:cs="Arial"/>
          <w:color w:val="000000"/>
          <w:sz w:val="22"/>
        </w:rPr>
        <w:t>Asistí a la capacitación de gestión de calidad convocada por el coordinador general</w:t>
      </w:r>
    </w:p>
    <w:p w:rsidR="00854C9A" w:rsidRPr="00854C9A" w:rsidRDefault="00854C9A">
      <w:pPr>
        <w:pStyle w:val="Textoindependiente"/>
        <w:rPr>
          <w:rFonts w:ascii="Arial" w:hAnsi="Arial" w:cs="Arial"/>
          <w:b/>
          <w:sz w:val="22"/>
        </w:rPr>
      </w:pPr>
    </w:p>
    <w:p w:rsidR="00854C9A" w:rsidRPr="00854C9A" w:rsidRDefault="00854C9A">
      <w:pPr>
        <w:pStyle w:val="Textoindependiente"/>
        <w:rPr>
          <w:rFonts w:ascii="Arial" w:hAnsi="Arial" w:cs="Arial"/>
          <w:b/>
          <w:sz w:val="22"/>
        </w:rPr>
      </w:pPr>
    </w:p>
    <w:p w:rsidR="00854C9A" w:rsidRPr="00854C9A" w:rsidRDefault="00854C9A">
      <w:pPr>
        <w:pStyle w:val="Textoindependiente"/>
        <w:rPr>
          <w:rFonts w:ascii="Arial" w:hAnsi="Arial" w:cs="Arial"/>
          <w:b/>
          <w:sz w:val="22"/>
        </w:rPr>
      </w:pPr>
      <w:r w:rsidRPr="00854C9A">
        <w:rPr>
          <w:rFonts w:ascii="Arial" w:hAnsi="Arial" w:cs="Arial"/>
          <w:sz w:val="22"/>
        </w:rPr>
        <w:t xml:space="preserve">Informe de gestión relacionada con la ejecución de la </w:t>
      </w:r>
      <w:r w:rsidRPr="00854C9A">
        <w:rPr>
          <w:rFonts w:ascii="Arial" w:hAnsi="Arial" w:cs="Arial"/>
          <w:b/>
          <w:sz w:val="22"/>
        </w:rPr>
        <w:t>SEGUNDA CUOTA</w:t>
      </w:r>
    </w:p>
    <w:p w:rsidR="00854C9A" w:rsidRPr="00854C9A" w:rsidRDefault="00854C9A" w:rsidP="0092241A">
      <w:pPr>
        <w:pStyle w:val="Default"/>
        <w:rPr>
          <w:sz w:val="22"/>
        </w:rPr>
      </w:pPr>
    </w:p>
    <w:p w:rsidR="00854C9A" w:rsidRPr="00854C9A" w:rsidRDefault="00854C9A" w:rsidP="00854C9A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854C9A">
        <w:rPr>
          <w:rFonts w:ascii="Arial" w:hAnsi="Arial" w:cs="Arial"/>
          <w:color w:val="000000"/>
          <w:sz w:val="22"/>
        </w:rPr>
        <w:t xml:space="preserve">1. Apoyar la realización y asistencia en el desarrollo de las actividades formativas facilitando los procesos del proyecto, organizando el desarrollo de las acciones para la atención del programa Carreras y Caminatas y </w:t>
      </w:r>
      <w:proofErr w:type="spellStart"/>
      <w:r w:rsidRPr="00854C9A">
        <w:rPr>
          <w:rFonts w:ascii="Arial" w:hAnsi="Arial" w:cs="Arial"/>
          <w:color w:val="000000"/>
          <w:sz w:val="22"/>
        </w:rPr>
        <w:t>demas</w:t>
      </w:r>
      <w:proofErr w:type="spellEnd"/>
      <w:r w:rsidRPr="00854C9A">
        <w:rPr>
          <w:rFonts w:ascii="Arial" w:hAnsi="Arial" w:cs="Arial"/>
          <w:color w:val="000000"/>
          <w:sz w:val="22"/>
        </w:rPr>
        <w:t xml:space="preserve"> actividades del proyecto apoyando la ejecución de tareas durante jornadas y eventos en campo, orientadas a la intervención con las distintas poblaciones vinculadas al proyecto o en los procesos de socialización y vinculación de la población beneficiaria.</w:t>
      </w:r>
    </w:p>
    <w:p w:rsidR="00854C9A" w:rsidRPr="00854C9A" w:rsidRDefault="00854C9A" w:rsidP="00854C9A">
      <w:pPr>
        <w:pStyle w:val="NormalWeb"/>
        <w:spacing w:before="0" w:beforeAutospacing="0" w:after="0" w:afterAutospacing="0"/>
        <w:rPr>
          <w:rFonts w:ascii="Arial" w:hAnsi="Arial" w:cs="Arial"/>
          <w:sz w:val="22"/>
        </w:rPr>
      </w:pPr>
      <w:r w:rsidRPr="00854C9A">
        <w:rPr>
          <w:rFonts w:ascii="Arial" w:hAnsi="Arial" w:cs="Arial"/>
          <w:sz w:val="22"/>
        </w:rPr>
        <w:t>-</w:t>
      </w:r>
      <w:r w:rsidRPr="00854C9A">
        <w:rPr>
          <w:rFonts w:ascii="Arial" w:hAnsi="Arial" w:cs="Arial"/>
          <w:color w:val="000000"/>
          <w:sz w:val="22"/>
        </w:rPr>
        <w:t>Brindé apoyo en la iniciación y formación deportiva de los niños, niñas y adolescentes de la comuna 22 y 17, en la disciplina de futbol</w:t>
      </w:r>
    </w:p>
    <w:p w:rsidR="00854C9A" w:rsidRPr="00854C9A" w:rsidRDefault="00854C9A" w:rsidP="00854C9A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</w:p>
    <w:p w:rsidR="00854C9A" w:rsidRPr="00854C9A" w:rsidRDefault="00854C9A" w:rsidP="00854C9A">
      <w:pPr>
        <w:pStyle w:val="NormalWeb"/>
        <w:spacing w:before="0" w:beforeAutospacing="0" w:after="0" w:afterAutospacing="0"/>
        <w:rPr>
          <w:rFonts w:ascii="Arial" w:hAnsi="Arial" w:cs="Arial"/>
          <w:sz w:val="22"/>
        </w:rPr>
      </w:pPr>
      <w:r w:rsidRPr="00854C9A">
        <w:rPr>
          <w:rFonts w:ascii="Arial" w:hAnsi="Arial" w:cs="Arial"/>
          <w:color w:val="000000"/>
          <w:sz w:val="22"/>
        </w:rPr>
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:rsidR="00854C9A" w:rsidRPr="00854C9A" w:rsidRDefault="00854C9A" w:rsidP="00854C9A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854C9A">
        <w:rPr>
          <w:rFonts w:ascii="Arial" w:hAnsi="Arial" w:cs="Arial"/>
          <w:color w:val="000000"/>
          <w:sz w:val="22"/>
        </w:rPr>
        <w:t>-</w:t>
      </w:r>
      <w:r w:rsidRPr="00854C9A">
        <w:rPr>
          <w:rFonts w:ascii="Arial" w:hAnsi="Arial" w:cs="Arial"/>
          <w:color w:val="000000"/>
          <w:sz w:val="22"/>
        </w:rPr>
        <w:t>Apoyé el proceso de registro de beneficiarios de las comunas 22 y 17 en la plataforma SIDER</w:t>
      </w:r>
    </w:p>
    <w:p w:rsidR="00854C9A" w:rsidRPr="00854C9A" w:rsidRDefault="00854C9A" w:rsidP="00854C9A">
      <w:pPr>
        <w:pStyle w:val="NormalWeb"/>
        <w:spacing w:before="0" w:beforeAutospacing="0" w:after="0" w:afterAutospacing="0"/>
        <w:rPr>
          <w:rFonts w:ascii="Arial" w:hAnsi="Arial" w:cs="Arial"/>
          <w:sz w:val="22"/>
        </w:rPr>
      </w:pPr>
      <w:r w:rsidRPr="00854C9A">
        <w:rPr>
          <w:rFonts w:ascii="Arial" w:hAnsi="Arial" w:cs="Arial"/>
          <w:color w:val="000000"/>
          <w:sz w:val="22"/>
        </w:rPr>
        <w:t> </w:t>
      </w:r>
    </w:p>
    <w:p w:rsidR="00854C9A" w:rsidRPr="00854C9A" w:rsidRDefault="00854C9A" w:rsidP="00854C9A">
      <w:pPr>
        <w:pStyle w:val="NormalWeb"/>
        <w:spacing w:before="0" w:beforeAutospacing="0" w:after="0" w:afterAutospacing="0"/>
        <w:rPr>
          <w:rFonts w:ascii="Arial" w:hAnsi="Arial" w:cs="Arial"/>
          <w:sz w:val="22"/>
        </w:rPr>
      </w:pPr>
      <w:r w:rsidRPr="00854C9A">
        <w:rPr>
          <w:rFonts w:ascii="Arial" w:hAnsi="Arial" w:cs="Arial"/>
          <w:color w:val="000000"/>
          <w:sz w:val="22"/>
        </w:rPr>
        <w:t> 3.Asistir o brindar apoyo en reuniones, capacitaciones o espacios formativos convocados por el área de Fomento, o que estén directamente relacionados con las funciones del cargo y el desarrollo del programa.</w:t>
      </w:r>
    </w:p>
    <w:p w:rsidR="00854C9A" w:rsidRPr="00854C9A" w:rsidRDefault="00854C9A" w:rsidP="00854C9A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854C9A">
        <w:rPr>
          <w:rFonts w:ascii="Arial" w:hAnsi="Arial" w:cs="Arial"/>
          <w:color w:val="000000"/>
          <w:sz w:val="22"/>
        </w:rPr>
        <w:t>-</w:t>
      </w:r>
      <w:r w:rsidRPr="00854C9A">
        <w:rPr>
          <w:rFonts w:ascii="Arial" w:hAnsi="Arial" w:cs="Arial"/>
          <w:color w:val="000000"/>
          <w:sz w:val="22"/>
        </w:rPr>
        <w:t>Asistí a la capacitación de cuentas de cobro convocadas por el equipo administrativo del programa</w:t>
      </w:r>
    </w:p>
    <w:p w:rsidR="00854C9A" w:rsidRPr="00854C9A" w:rsidRDefault="00854C9A" w:rsidP="00854C9A">
      <w:pPr>
        <w:pStyle w:val="NormalWeb"/>
        <w:spacing w:before="0" w:beforeAutospacing="0" w:after="0" w:afterAutospacing="0"/>
        <w:rPr>
          <w:rFonts w:ascii="Arial" w:hAnsi="Arial" w:cs="Arial"/>
          <w:sz w:val="22"/>
        </w:rPr>
      </w:pPr>
    </w:p>
    <w:p w:rsidR="00854C9A" w:rsidRPr="00854C9A" w:rsidRDefault="00854C9A" w:rsidP="00854C9A">
      <w:pPr>
        <w:pStyle w:val="NormalWeb"/>
        <w:spacing w:before="0" w:beforeAutospacing="0" w:after="0" w:afterAutospacing="0"/>
        <w:rPr>
          <w:rFonts w:ascii="Arial" w:hAnsi="Arial" w:cs="Arial"/>
          <w:sz w:val="22"/>
        </w:rPr>
      </w:pPr>
      <w:r w:rsidRPr="00854C9A">
        <w:rPr>
          <w:rFonts w:ascii="Arial" w:hAnsi="Arial" w:cs="Arial"/>
          <w:color w:val="000000"/>
          <w:sz w:val="22"/>
        </w:rPr>
        <w:t> 4.Brindar apoyo en actividades operativas, logísticas o asistenciales de carácter misional, requeridas por la Secretaría del Deporte y la Recreación, en cumplimiento del objeto contractual.</w:t>
      </w:r>
    </w:p>
    <w:p w:rsidR="00854C9A" w:rsidRPr="00854C9A" w:rsidRDefault="00854C9A" w:rsidP="00854C9A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854C9A">
        <w:rPr>
          <w:rFonts w:ascii="Arial" w:hAnsi="Arial" w:cs="Arial"/>
          <w:color w:val="000000"/>
          <w:sz w:val="22"/>
        </w:rPr>
        <w:t>-</w:t>
      </w:r>
      <w:r w:rsidRPr="00854C9A">
        <w:rPr>
          <w:rFonts w:ascii="Arial" w:hAnsi="Arial" w:cs="Arial"/>
          <w:color w:val="000000"/>
          <w:sz w:val="22"/>
        </w:rPr>
        <w:t>No realicé esta actividad durante este periodo.</w:t>
      </w:r>
    </w:p>
    <w:p w:rsidR="00854C9A" w:rsidRPr="00854C9A" w:rsidRDefault="00854C9A" w:rsidP="00854C9A">
      <w:pPr>
        <w:pStyle w:val="NormalWeb"/>
        <w:spacing w:before="0" w:beforeAutospacing="0" w:after="0" w:afterAutospacing="0"/>
        <w:rPr>
          <w:rFonts w:ascii="Arial" w:hAnsi="Arial" w:cs="Arial"/>
          <w:sz w:val="22"/>
        </w:rPr>
      </w:pPr>
      <w:r w:rsidRPr="00854C9A">
        <w:rPr>
          <w:rFonts w:ascii="Arial" w:hAnsi="Arial" w:cs="Arial"/>
          <w:color w:val="000000"/>
          <w:sz w:val="22"/>
        </w:rPr>
        <w:t> </w:t>
      </w:r>
    </w:p>
    <w:p w:rsidR="00854C9A" w:rsidRPr="00854C9A" w:rsidRDefault="00854C9A" w:rsidP="00854C9A">
      <w:pPr>
        <w:pStyle w:val="NormalWeb"/>
        <w:spacing w:before="0" w:beforeAutospacing="0" w:after="0" w:afterAutospacing="0"/>
        <w:rPr>
          <w:rFonts w:ascii="Arial" w:hAnsi="Arial" w:cs="Arial"/>
          <w:sz w:val="22"/>
        </w:rPr>
      </w:pPr>
      <w:r w:rsidRPr="00854C9A">
        <w:rPr>
          <w:rFonts w:ascii="Arial" w:hAnsi="Arial" w:cs="Arial"/>
          <w:color w:val="000000"/>
          <w:sz w:val="22"/>
        </w:rPr>
        <w:t> 5.Las demás relacionadas con el desarrollo del objeto contractual.</w:t>
      </w:r>
    </w:p>
    <w:p w:rsidR="00854C9A" w:rsidRPr="00854C9A" w:rsidRDefault="00854C9A" w:rsidP="00BA1E44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</w:rPr>
      </w:pPr>
      <w:r w:rsidRPr="00854C9A">
        <w:rPr>
          <w:rFonts w:ascii="Arial" w:hAnsi="Arial" w:cs="Arial"/>
          <w:sz w:val="22"/>
        </w:rPr>
        <w:t>-</w:t>
      </w:r>
      <w:r w:rsidRPr="00854C9A">
        <w:rPr>
          <w:rFonts w:ascii="Arial" w:hAnsi="Arial" w:cs="Arial"/>
          <w:color w:val="000000"/>
          <w:sz w:val="22"/>
        </w:rPr>
        <w:t>Participé de la mesa de planificación sobre las sesiones de clase de la comuna 22 y 17</w:t>
      </w:r>
    </w:p>
    <w:p w:rsidR="00854C9A" w:rsidRPr="00854C9A" w:rsidRDefault="00854C9A" w:rsidP="00BA1E44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</w:rPr>
      </w:pPr>
    </w:p>
    <w:p w:rsidR="00854C9A" w:rsidRPr="00854C9A" w:rsidRDefault="00854C9A" w:rsidP="00BA1E44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</w:rPr>
      </w:pPr>
    </w:p>
    <w:p w:rsidR="00854C9A" w:rsidRPr="00854C9A" w:rsidRDefault="00854C9A" w:rsidP="00BA1E44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</w:rPr>
      </w:pPr>
      <w:r w:rsidRPr="00854C9A">
        <w:rPr>
          <w:rFonts w:ascii="Arial" w:hAnsi="Arial" w:cs="Arial"/>
          <w:sz w:val="22"/>
        </w:rPr>
        <w:t xml:space="preserve"> </w:t>
      </w:r>
      <w:r w:rsidRPr="00854C9A">
        <w:rPr>
          <w:rFonts w:ascii="Arial" w:hAnsi="Arial" w:cs="Arial"/>
          <w:color w:val="000000"/>
          <w:sz w:val="18"/>
          <w:szCs w:val="20"/>
        </w:rPr>
        <w:t> </w:t>
      </w:r>
    </w:p>
    <w:p w:rsidR="00854C9A" w:rsidRPr="00854C9A" w:rsidRDefault="00854C9A" w:rsidP="007C5227">
      <w:pPr>
        <w:pStyle w:val="Textoindependiente"/>
        <w:rPr>
          <w:rFonts w:ascii="Arial" w:hAnsi="Arial" w:cs="Arial"/>
          <w:b/>
          <w:sz w:val="22"/>
        </w:rPr>
      </w:pPr>
      <w:r w:rsidRPr="00854C9A">
        <w:rPr>
          <w:rFonts w:ascii="Arial" w:hAnsi="Arial" w:cs="Arial"/>
          <w:sz w:val="22"/>
        </w:rPr>
        <w:t xml:space="preserve">Informe de gestión relacionada con la ejecución de la </w:t>
      </w:r>
      <w:r w:rsidRPr="00854C9A">
        <w:rPr>
          <w:rFonts w:ascii="Arial" w:hAnsi="Arial" w:cs="Arial"/>
          <w:b/>
          <w:sz w:val="22"/>
        </w:rPr>
        <w:t>TERCERA CUOTA</w:t>
      </w:r>
    </w:p>
    <w:p w:rsidR="00854C9A" w:rsidRPr="00854C9A" w:rsidRDefault="00854C9A" w:rsidP="007C5227">
      <w:pPr>
        <w:pStyle w:val="Textoindependiente"/>
        <w:rPr>
          <w:rFonts w:ascii="Arial" w:hAnsi="Arial" w:cs="Arial"/>
          <w:b/>
          <w:sz w:val="22"/>
        </w:rPr>
      </w:pPr>
    </w:p>
    <w:p w:rsidR="00854C9A" w:rsidRPr="00854C9A" w:rsidRDefault="00854C9A" w:rsidP="00854C9A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854C9A">
        <w:rPr>
          <w:rFonts w:ascii="Arial" w:hAnsi="Arial" w:cs="Arial"/>
          <w:color w:val="000000"/>
          <w:sz w:val="22"/>
        </w:rPr>
        <w:t xml:space="preserve">1. Apoyar la realización y asistencia en el desarrollo de las actividades formativas facilitando los procesos del proyecto, organizando el desarrollo de las acciones para la atención del programa Carreras y Caminatas y </w:t>
      </w:r>
      <w:proofErr w:type="spellStart"/>
      <w:r w:rsidRPr="00854C9A">
        <w:rPr>
          <w:rFonts w:ascii="Arial" w:hAnsi="Arial" w:cs="Arial"/>
          <w:color w:val="000000"/>
          <w:sz w:val="22"/>
        </w:rPr>
        <w:t>demas</w:t>
      </w:r>
      <w:proofErr w:type="spellEnd"/>
      <w:r w:rsidRPr="00854C9A">
        <w:rPr>
          <w:rFonts w:ascii="Arial" w:hAnsi="Arial" w:cs="Arial"/>
          <w:color w:val="000000"/>
          <w:sz w:val="22"/>
        </w:rPr>
        <w:t xml:space="preserve"> actividades del proyecto apoyando la ejecución de tareas durante jornadas y eventos en campo, orientadas a la intervención con las distintas poblaciones vinculadas al proyecto o en los procesos de socialización y vinculación de la población beneficiaria.</w:t>
      </w:r>
    </w:p>
    <w:p w:rsidR="00854C9A" w:rsidRPr="00854C9A" w:rsidRDefault="00854C9A" w:rsidP="00854C9A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854C9A">
        <w:rPr>
          <w:rFonts w:ascii="Arial" w:hAnsi="Arial" w:cs="Arial"/>
          <w:color w:val="000000"/>
          <w:sz w:val="22"/>
        </w:rPr>
        <w:lastRenderedPageBreak/>
        <w:t xml:space="preserve">- Brindé apoyo en la ejecución de jornadas de clase con los beneficiarios de la disciplina de futbol en la comuna 17 y 22 de </w:t>
      </w:r>
      <w:proofErr w:type="spellStart"/>
      <w:r w:rsidRPr="00854C9A">
        <w:rPr>
          <w:rFonts w:ascii="Arial" w:hAnsi="Arial" w:cs="Arial"/>
          <w:color w:val="000000"/>
          <w:sz w:val="22"/>
        </w:rPr>
        <w:t>cali</w:t>
      </w:r>
      <w:proofErr w:type="spellEnd"/>
      <w:r w:rsidRPr="00854C9A">
        <w:rPr>
          <w:rFonts w:ascii="Arial" w:hAnsi="Arial" w:cs="Arial"/>
          <w:color w:val="000000"/>
          <w:sz w:val="22"/>
        </w:rPr>
        <w:t>, proporcionando a los beneficiarios las herramientas necesarias para desarrollarse en este deporte.</w:t>
      </w:r>
    </w:p>
    <w:p w:rsidR="00854C9A" w:rsidRPr="00854C9A" w:rsidRDefault="00854C9A" w:rsidP="00854C9A">
      <w:pPr>
        <w:pStyle w:val="NormalWeb"/>
        <w:spacing w:before="0" w:beforeAutospacing="0" w:after="0" w:afterAutospacing="0"/>
        <w:rPr>
          <w:rFonts w:ascii="Arial" w:hAnsi="Arial" w:cs="Arial"/>
          <w:sz w:val="22"/>
        </w:rPr>
      </w:pPr>
    </w:p>
    <w:p w:rsidR="00854C9A" w:rsidRPr="00854C9A" w:rsidRDefault="00854C9A" w:rsidP="00854C9A">
      <w:pPr>
        <w:pStyle w:val="NormalWeb"/>
        <w:spacing w:before="0" w:beforeAutospacing="0" w:after="0" w:afterAutospacing="0"/>
        <w:rPr>
          <w:rFonts w:ascii="Arial" w:hAnsi="Arial" w:cs="Arial"/>
          <w:sz w:val="22"/>
        </w:rPr>
      </w:pPr>
      <w:r w:rsidRPr="00854C9A">
        <w:rPr>
          <w:rFonts w:ascii="Arial" w:hAnsi="Arial" w:cs="Arial"/>
          <w:color w:val="000000"/>
          <w:sz w:val="22"/>
        </w:rPr>
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:rsidR="00854C9A" w:rsidRPr="00854C9A" w:rsidRDefault="00854C9A" w:rsidP="00854C9A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854C9A">
        <w:rPr>
          <w:rFonts w:ascii="Arial" w:hAnsi="Arial" w:cs="Arial"/>
          <w:color w:val="000000"/>
          <w:sz w:val="22"/>
        </w:rPr>
        <w:t> - Brindé apoyo en el proceso de registro de beneficiarios en la plataforma SIDER, de los beneficiarios de la comuna 17 y 22, garantizando la correcta digitación y consolidación de la información correspondiente a las jornadas desarrolladas de la comunidad.</w:t>
      </w:r>
    </w:p>
    <w:p w:rsidR="00854C9A" w:rsidRPr="00854C9A" w:rsidRDefault="00854C9A" w:rsidP="00854C9A">
      <w:pPr>
        <w:pStyle w:val="NormalWeb"/>
        <w:spacing w:before="0" w:beforeAutospacing="0" w:after="0" w:afterAutospacing="0"/>
        <w:rPr>
          <w:rFonts w:ascii="Arial" w:hAnsi="Arial" w:cs="Arial"/>
          <w:sz w:val="22"/>
        </w:rPr>
      </w:pPr>
    </w:p>
    <w:p w:rsidR="00854C9A" w:rsidRPr="00854C9A" w:rsidRDefault="00854C9A" w:rsidP="00854C9A">
      <w:pPr>
        <w:pStyle w:val="NormalWeb"/>
        <w:spacing w:before="0" w:beforeAutospacing="0" w:after="0" w:afterAutospacing="0"/>
        <w:rPr>
          <w:rFonts w:ascii="Arial" w:hAnsi="Arial" w:cs="Arial"/>
          <w:sz w:val="22"/>
        </w:rPr>
      </w:pPr>
      <w:r w:rsidRPr="00854C9A">
        <w:rPr>
          <w:rFonts w:ascii="Arial" w:hAnsi="Arial" w:cs="Arial"/>
          <w:color w:val="000000"/>
          <w:sz w:val="22"/>
        </w:rPr>
        <w:t> 3.Asistir o brindar apoyo en reuniones, capacitaciones o espacios formativos convocados por el área de Fomento, o que estén directamente relacionados con las funciones del cargo y el desarrollo del programa.</w:t>
      </w:r>
    </w:p>
    <w:p w:rsidR="00854C9A" w:rsidRPr="00854C9A" w:rsidRDefault="00854C9A" w:rsidP="00854C9A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854C9A">
        <w:rPr>
          <w:rFonts w:ascii="Arial" w:hAnsi="Arial" w:cs="Arial"/>
          <w:color w:val="000000"/>
          <w:sz w:val="22"/>
        </w:rPr>
        <w:t> -Participé en la mesa de trabajo convocada por la Subsecretaría de Fomento, orientada a la planificación, seguimiento y ejecución del proyecto. En este espacio, aporté insumos derivados de su experiencia en territorio, facilitando la articulación interinstitucional y contribuyendo al fortalecimiento de las estrategias operativas.</w:t>
      </w:r>
    </w:p>
    <w:p w:rsidR="00854C9A" w:rsidRPr="00854C9A" w:rsidRDefault="00854C9A" w:rsidP="00854C9A">
      <w:pPr>
        <w:pStyle w:val="NormalWeb"/>
        <w:spacing w:before="0" w:beforeAutospacing="0" w:after="0" w:afterAutospacing="0"/>
        <w:rPr>
          <w:rFonts w:ascii="Arial" w:hAnsi="Arial" w:cs="Arial"/>
          <w:sz w:val="22"/>
        </w:rPr>
      </w:pPr>
    </w:p>
    <w:p w:rsidR="00854C9A" w:rsidRPr="00854C9A" w:rsidRDefault="00854C9A" w:rsidP="00854C9A">
      <w:pPr>
        <w:pStyle w:val="NormalWeb"/>
        <w:spacing w:before="0" w:beforeAutospacing="0" w:after="0" w:afterAutospacing="0"/>
        <w:rPr>
          <w:rFonts w:ascii="Arial" w:hAnsi="Arial" w:cs="Arial"/>
          <w:sz w:val="22"/>
        </w:rPr>
      </w:pPr>
      <w:r w:rsidRPr="00854C9A">
        <w:rPr>
          <w:rFonts w:ascii="Arial" w:hAnsi="Arial" w:cs="Arial"/>
          <w:color w:val="000000"/>
          <w:sz w:val="22"/>
        </w:rPr>
        <w:t> 4.Brindar apoyo en actividades operativas, logísticas o asistenciales de carácter misional, requeridas por la Secretaría del Deporte y la Recreación, en cumplimiento del objeto contractual.</w:t>
      </w:r>
    </w:p>
    <w:p w:rsidR="00854C9A" w:rsidRPr="00854C9A" w:rsidRDefault="00854C9A" w:rsidP="00854C9A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854C9A">
        <w:rPr>
          <w:rFonts w:ascii="Arial" w:hAnsi="Arial" w:cs="Arial"/>
          <w:color w:val="000000"/>
          <w:sz w:val="22"/>
        </w:rPr>
        <w:t> -No realicé esta actividad durante este periodo.</w:t>
      </w:r>
    </w:p>
    <w:p w:rsidR="00854C9A" w:rsidRPr="00854C9A" w:rsidRDefault="00854C9A" w:rsidP="00854C9A">
      <w:pPr>
        <w:pStyle w:val="NormalWeb"/>
        <w:spacing w:before="0" w:beforeAutospacing="0" w:after="0" w:afterAutospacing="0"/>
        <w:rPr>
          <w:rFonts w:ascii="Arial" w:hAnsi="Arial" w:cs="Arial"/>
          <w:sz w:val="22"/>
        </w:rPr>
      </w:pPr>
    </w:p>
    <w:p w:rsidR="00854C9A" w:rsidRPr="00854C9A" w:rsidRDefault="00854C9A" w:rsidP="00854C9A">
      <w:pPr>
        <w:pStyle w:val="NormalWeb"/>
        <w:spacing w:before="0" w:beforeAutospacing="0" w:after="0" w:afterAutospacing="0"/>
        <w:rPr>
          <w:rFonts w:ascii="Arial" w:hAnsi="Arial" w:cs="Arial"/>
          <w:sz w:val="22"/>
        </w:rPr>
      </w:pPr>
      <w:r w:rsidRPr="00854C9A">
        <w:rPr>
          <w:rFonts w:ascii="Arial" w:hAnsi="Arial" w:cs="Arial"/>
          <w:color w:val="000000"/>
          <w:sz w:val="22"/>
        </w:rPr>
        <w:t> 5.Las demás relacionadas con el desarrollo del objeto contractual.</w:t>
      </w:r>
    </w:p>
    <w:p w:rsidR="00854C9A" w:rsidRPr="00854C9A" w:rsidRDefault="00854C9A" w:rsidP="002A5A29">
      <w:pPr>
        <w:suppressAutoHyphens w:val="0"/>
        <w:rPr>
          <w:rFonts w:ascii="Arial" w:hAnsi="Arial" w:cs="Arial"/>
          <w:color w:val="000000"/>
          <w:sz w:val="22"/>
        </w:rPr>
      </w:pPr>
      <w:r w:rsidRPr="00854C9A">
        <w:rPr>
          <w:rFonts w:ascii="Arial" w:hAnsi="Arial" w:cs="Arial"/>
          <w:color w:val="000000"/>
          <w:sz w:val="22"/>
        </w:rPr>
        <w:t>- Asistí a la mesa de trabajo con el equipo de trabajo para tratar temas relacionados al avance de las clases que realizan los monitores, recomendaciones que deben tenerse en cuenta y todo lo relacionado con el programa, convocada por el coordinador zonal</w:t>
      </w:r>
    </w:p>
    <w:p w:rsidR="00854C9A" w:rsidRPr="00BA1E44" w:rsidRDefault="00854C9A" w:rsidP="00BA1E44">
      <w:pPr>
        <w:suppressAutoHyphens w:val="0"/>
        <w:rPr>
          <w:lang w:val="es-CO" w:eastAsia="es-CO"/>
        </w:rPr>
      </w:pPr>
    </w:p>
    <w:p w:rsidR="00854C9A" w:rsidRDefault="00854C9A" w:rsidP="002020A3">
      <w:pPr>
        <w:suppressAutoHyphens w:val="0"/>
        <w:jc w:val="both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Para constancia de lo anterior, se firma en Santiago de Cali </w:t>
      </w:r>
      <w:r>
        <w:rPr>
          <w:rFonts w:ascii="Arial" w:hAnsi="Arial" w:cs="Arial"/>
        </w:rPr>
        <w:t xml:space="preserve">el </w:t>
      </w:r>
      <w:r>
        <w:rPr>
          <w:rFonts w:ascii="Arial" w:hAnsi="Arial" w:cs="Arial"/>
          <w:noProof/>
        </w:rPr>
        <w:t>26</w:t>
      </w:r>
      <w:r w:rsidRPr="006B6598">
        <w:rPr>
          <w:rFonts w:ascii="Arial" w:hAnsi="Arial" w:cs="Arial"/>
          <w:noProof/>
        </w:rPr>
        <w:t>/ago/2025</w:t>
      </w:r>
    </w:p>
    <w:p w:rsidR="00854C9A" w:rsidRDefault="00854C9A" w:rsidP="002020A3">
      <w:pPr>
        <w:suppressAutoHyphens w:val="0"/>
        <w:jc w:val="both"/>
        <w:rPr>
          <w:rFonts w:ascii="Arial" w:hAnsi="Arial" w:cs="Arial"/>
        </w:rPr>
      </w:pPr>
    </w:p>
    <w:p w:rsidR="00854C9A" w:rsidRDefault="00854C9A" w:rsidP="002020A3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:rsidR="00854C9A" w:rsidRDefault="00854C9A" w:rsidP="002020A3">
      <w:pPr>
        <w:suppressAutoHyphens w:val="0"/>
        <w:jc w:val="both"/>
        <w:rPr>
          <w:rFonts w:ascii="Arial" w:hAnsi="Arial" w:cs="Arial"/>
        </w:rPr>
      </w:pPr>
    </w:p>
    <w:p w:rsidR="00854C9A" w:rsidRPr="00854C9A" w:rsidRDefault="00854C9A" w:rsidP="00854C9A">
      <w:pPr>
        <w:suppressAutoHyphens w:val="0"/>
        <w:jc w:val="both"/>
        <w:rPr>
          <w:rFonts w:ascii="Arial" w:hAnsi="Arial" w:cs="Arial"/>
        </w:rPr>
      </w:pPr>
      <w:r>
        <w:rPr>
          <w:noProof/>
          <w:lang w:val="es-CO" w:eastAsia="es-CO"/>
        </w:rPr>
        <w:drawing>
          <wp:inline distT="0" distB="0" distL="0" distR="0" wp14:anchorId="718289D7" wp14:editId="6E521291">
            <wp:extent cx="2171700" cy="619125"/>
            <wp:effectExtent l="0" t="0" r="0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4C9A" w:rsidRPr="00A82B09" w:rsidRDefault="00854C9A" w:rsidP="006F2DEB">
      <w:pPr>
        <w:pStyle w:val="Textoindependiente"/>
        <w:rPr>
          <w:rFonts w:ascii="Arial" w:hAnsi="Arial" w:cs="Arial"/>
          <w:color w:val="000000"/>
        </w:rPr>
      </w:pPr>
      <w:r w:rsidRPr="00A82B09">
        <w:rPr>
          <w:rFonts w:ascii="Arial" w:hAnsi="Arial" w:cs="Arial"/>
          <w:color w:val="000000"/>
        </w:rPr>
        <w:t>_____________________________</w:t>
      </w:r>
    </w:p>
    <w:p w:rsidR="00854C9A" w:rsidRPr="008445B1" w:rsidRDefault="00854C9A" w:rsidP="008445B1">
      <w:pPr>
        <w:pStyle w:val="Textoindependiente"/>
        <w:rPr>
          <w:rFonts w:ascii="Arial" w:hAnsi="Arial" w:cs="Arial"/>
        </w:rPr>
      </w:pPr>
      <w:bookmarkStart w:id="0" w:name="_GoBack"/>
      <w:r w:rsidRPr="006B6598">
        <w:rPr>
          <w:rFonts w:ascii="Arial" w:hAnsi="Arial" w:cs="Arial"/>
          <w:noProof/>
        </w:rPr>
        <w:t>LUZ MARIA VALENCIA BARRAGAN</w:t>
      </w:r>
    </w:p>
    <w:bookmarkEnd w:id="0"/>
    <w:p w:rsidR="00854C9A" w:rsidRPr="00A82B09" w:rsidRDefault="00854C9A">
      <w:pPr>
        <w:pStyle w:val="Textoindependiente"/>
        <w:rPr>
          <w:rFonts w:ascii="Arial" w:hAnsi="Arial" w:cs="Arial"/>
          <w:color w:val="000000"/>
        </w:rPr>
      </w:pPr>
      <w:r w:rsidRPr="008445B1">
        <w:rPr>
          <w:rFonts w:ascii="Arial" w:hAnsi="Arial" w:cs="Arial"/>
        </w:rPr>
        <w:t>CEDULA</w:t>
      </w:r>
      <w:r>
        <w:rPr>
          <w:rFonts w:ascii="Arial" w:hAnsi="Arial" w:cs="Arial"/>
        </w:rPr>
        <w:t xml:space="preserve"> </w:t>
      </w:r>
      <w:r w:rsidRPr="006B6598">
        <w:rPr>
          <w:rFonts w:ascii="Arial" w:hAnsi="Arial" w:cs="Arial"/>
          <w:noProof/>
        </w:rPr>
        <w:t>1114736689</w:t>
      </w:r>
      <w:r w:rsidRPr="00A82B09">
        <w:rPr>
          <w:rFonts w:ascii="Arial" w:hAnsi="Arial" w:cs="Arial"/>
        </w:rPr>
        <w:tab/>
        <w:t xml:space="preserve">    </w:t>
      </w:r>
    </w:p>
    <w:p w:rsidR="00854C9A" w:rsidRDefault="00854C9A">
      <w:pPr>
        <w:pStyle w:val="Textoindependiente"/>
        <w:rPr>
          <w:rFonts w:ascii="Arial" w:hAnsi="Arial" w:cs="Arial"/>
          <w:lang w:val="pt-BR"/>
        </w:rPr>
        <w:sectPr w:rsidR="00854C9A" w:rsidSect="005324FD">
          <w:headerReference w:type="default" r:id="rId9"/>
          <w:footnotePr>
            <w:pos w:val="beneathText"/>
          </w:footnotePr>
          <w:pgSz w:w="12242" w:h="15842" w:code="1"/>
          <w:pgMar w:top="1809" w:right="1622" w:bottom="1418" w:left="1701" w:header="1134" w:footer="720" w:gutter="0"/>
          <w:pgNumType w:start="94"/>
          <w:cols w:space="720"/>
          <w:docGrid w:linePitch="360"/>
        </w:sectPr>
      </w:pPr>
      <w:r w:rsidRPr="00A82B09">
        <w:rPr>
          <w:rFonts w:ascii="Arial" w:hAnsi="Arial" w:cs="Arial"/>
        </w:rPr>
        <w:t>CONTRATISTA</w:t>
      </w:r>
      <w:r w:rsidRPr="00A82B09">
        <w:rPr>
          <w:rFonts w:ascii="Arial" w:hAnsi="Arial" w:cs="Arial"/>
        </w:rPr>
        <w:tab/>
      </w:r>
      <w:r w:rsidRPr="00A82B09">
        <w:rPr>
          <w:rFonts w:ascii="Arial" w:hAnsi="Arial" w:cs="Arial"/>
          <w:b/>
        </w:rPr>
        <w:tab/>
      </w:r>
      <w:r w:rsidRPr="00A82B09">
        <w:rPr>
          <w:rFonts w:ascii="Arial" w:hAnsi="Arial" w:cs="Arial"/>
          <w:lang w:val="pt-BR"/>
        </w:rPr>
        <w:t xml:space="preserve">             </w:t>
      </w:r>
    </w:p>
    <w:p w:rsidR="00854C9A" w:rsidRPr="00A82B09" w:rsidRDefault="00854C9A">
      <w:pPr>
        <w:pStyle w:val="Textoindependiente"/>
        <w:rPr>
          <w:rFonts w:ascii="Arial" w:hAnsi="Arial" w:cs="Arial"/>
        </w:rPr>
      </w:pPr>
    </w:p>
    <w:sectPr w:rsidR="00854C9A" w:rsidRPr="00A82B09" w:rsidSect="00854C9A">
      <w:headerReference w:type="default" r:id="rId10"/>
      <w:footnotePr>
        <w:pos w:val="beneathText"/>
      </w:footnotePr>
      <w:type w:val="continuous"/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6D3C" w:rsidRDefault="005E6D3C">
      <w:r>
        <w:separator/>
      </w:r>
    </w:p>
  </w:endnote>
  <w:endnote w:type="continuationSeparator" w:id="0">
    <w:p w:rsidR="005E6D3C" w:rsidRDefault="005E6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6D3C" w:rsidRDefault="005E6D3C">
      <w:r>
        <w:separator/>
      </w:r>
    </w:p>
  </w:footnote>
  <w:footnote w:type="continuationSeparator" w:id="0">
    <w:p w:rsidR="005E6D3C" w:rsidRDefault="005E6D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4C9A" w:rsidRPr="000005A3" w:rsidRDefault="00854C9A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>
      <w:rPr>
        <w:rFonts w:ascii="Arial" w:hAnsi="Arial" w:cs="Arial"/>
        <w:b/>
        <w:lang w:val="es-MX"/>
      </w:rPr>
      <w:t xml:space="preserve"> </w:t>
    </w:r>
  </w:p>
  <w:p w:rsidR="00854C9A" w:rsidRPr="000005A3" w:rsidRDefault="00854C9A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 xml:space="preserve">CONTRATO No </w:t>
    </w:r>
    <w:r w:rsidRPr="006B6598">
      <w:rPr>
        <w:rFonts w:ascii="Arial" w:hAnsi="Arial" w:cs="Arial"/>
        <w:b/>
        <w:bCs/>
        <w:noProof/>
        <w:lang w:val="es-MX"/>
      </w:rPr>
      <w:t>4162.010.26.1.2244-2025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5A3" w:rsidRPr="000005A3" w:rsidRDefault="00CF3828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 w:rsidR="00A82B09"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 w:rsidR="00A82B09">
      <w:rPr>
        <w:rFonts w:ascii="Arial" w:hAnsi="Arial" w:cs="Arial"/>
        <w:b/>
        <w:lang w:val="es-MX"/>
      </w:rPr>
      <w:t xml:space="preserve"> </w:t>
    </w:r>
  </w:p>
  <w:p w:rsidR="000005A3" w:rsidRPr="000005A3" w:rsidRDefault="00180E49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>CONTRATO No</w:t>
    </w:r>
    <w:r w:rsidR="008F74E6">
      <w:rPr>
        <w:rFonts w:ascii="Arial" w:hAnsi="Arial" w:cs="Arial"/>
        <w:b/>
        <w:bCs/>
        <w:lang w:val="es-MX"/>
      </w:rPr>
      <w:t xml:space="preserve"> </w:t>
    </w:r>
    <w:r w:rsidR="00215263" w:rsidRPr="006B6598">
      <w:rPr>
        <w:rFonts w:ascii="Arial" w:hAnsi="Arial" w:cs="Arial"/>
        <w:b/>
        <w:bCs/>
        <w:noProof/>
        <w:lang w:val="es-MX"/>
      </w:rPr>
      <w:t>4162.010.26.1.2244-2025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1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1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1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1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1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 w15:restartNumberingAfterBreak="1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1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 w15:restartNumberingAfterBreak="1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1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1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1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1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1138C1"/>
    <w:multiLevelType w:val="multilevel"/>
    <w:tmpl w:val="184EAC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1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1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1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1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D814193"/>
    <w:multiLevelType w:val="multilevel"/>
    <w:tmpl w:val="CA0EF7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1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1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1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1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1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1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10"/>
  </w:num>
  <w:num w:numId="7">
    <w:abstractNumId w:val="22"/>
  </w:num>
  <w:num w:numId="8">
    <w:abstractNumId w:val="21"/>
  </w:num>
  <w:num w:numId="9">
    <w:abstractNumId w:val="19"/>
  </w:num>
  <w:num w:numId="10">
    <w:abstractNumId w:val="16"/>
  </w:num>
  <w:num w:numId="11">
    <w:abstractNumId w:val="3"/>
  </w:num>
  <w:num w:numId="12">
    <w:abstractNumId w:val="15"/>
  </w:num>
  <w:num w:numId="13">
    <w:abstractNumId w:val="23"/>
  </w:num>
  <w:num w:numId="14">
    <w:abstractNumId w:val="12"/>
  </w:num>
  <w:num w:numId="15">
    <w:abstractNumId w:val="14"/>
  </w:num>
  <w:num w:numId="16">
    <w:abstractNumId w:val="11"/>
    <w:lvlOverride w:ilvl="0">
      <w:lvl w:ilvl="0">
        <w:numFmt w:val="decimal"/>
        <w:lvlText w:val="%1."/>
        <w:lvlJc w:val="left"/>
      </w:lvl>
    </w:lvlOverride>
  </w:num>
  <w:num w:numId="17">
    <w:abstractNumId w:val="17"/>
    <w:lvlOverride w:ilvl="0">
      <w:lvl w:ilvl="0">
        <w:numFmt w:val="decimal"/>
        <w:lvlText w:val="%1."/>
        <w:lvlJc w:val="left"/>
      </w:lvl>
    </w:lvlOverride>
  </w:num>
  <w:num w:numId="18">
    <w:abstractNumId w:val="20"/>
    <w:lvlOverride w:ilvl="0">
      <w:lvl w:ilvl="0">
        <w:numFmt w:val="decimal"/>
        <w:lvlText w:val="%1."/>
        <w:lvlJc w:val="left"/>
      </w:lvl>
    </w:lvlOverride>
  </w:num>
  <w:num w:numId="19">
    <w:abstractNumId w:val="24"/>
    <w:lvlOverride w:ilvl="0">
      <w:lvl w:ilvl="0">
        <w:numFmt w:val="decimal"/>
        <w:lvlText w:val="%1."/>
        <w:lvlJc w:val="left"/>
      </w:lvl>
    </w:lvlOverride>
  </w:num>
  <w:num w:numId="20">
    <w:abstractNumId w:val="18"/>
  </w:num>
  <w:num w:numId="21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pt-BR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s-MX" w:vendorID="64" w:dllVersion="6" w:nlCheck="1" w:checkStyle="0"/>
  <w:activeWritingStyle w:appName="MSWord" w:lang="es-CO" w:vendorID="64" w:dllVersion="6" w:nlCheck="1" w:checkStyle="0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activeWritingStyle w:appName="MSWord" w:lang="es-CO" w:vendorID="64" w:dllVersion="131078" w:nlCheck="1" w:checkStyle="0"/>
  <w:activeWritingStyle w:appName="MSWord" w:lang="es-MX" w:vendorID="64" w:dllVersion="131078" w:nlCheck="1" w:checkStyle="0"/>
  <w:activeWritingStyle w:appName="MSWord" w:lang="es-ES" w:vendorID="64" w:dllVersion="131078" w:nlCheck="1" w:checkStyle="0"/>
  <w:activeWritingStyle w:appName="MSWord" w:lang="es-ES_tradnl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42E4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4187"/>
    <w:rsid w:val="00174519"/>
    <w:rsid w:val="00180E49"/>
    <w:rsid w:val="00185C8A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6C54"/>
    <w:rsid w:val="001D7416"/>
    <w:rsid w:val="001E351C"/>
    <w:rsid w:val="001E5EE6"/>
    <w:rsid w:val="001E7E7D"/>
    <w:rsid w:val="001F2874"/>
    <w:rsid w:val="002020A3"/>
    <w:rsid w:val="00211C0D"/>
    <w:rsid w:val="00215263"/>
    <w:rsid w:val="002203D0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0DC7"/>
    <w:rsid w:val="002E61CA"/>
    <w:rsid w:val="002E7744"/>
    <w:rsid w:val="002F0937"/>
    <w:rsid w:val="002F565C"/>
    <w:rsid w:val="002F6BE4"/>
    <w:rsid w:val="0030174E"/>
    <w:rsid w:val="0030273A"/>
    <w:rsid w:val="00305F51"/>
    <w:rsid w:val="003065E2"/>
    <w:rsid w:val="003071F7"/>
    <w:rsid w:val="00310A8F"/>
    <w:rsid w:val="00317EFA"/>
    <w:rsid w:val="00322017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855C0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6947"/>
    <w:rsid w:val="0043020B"/>
    <w:rsid w:val="0043195A"/>
    <w:rsid w:val="004333F9"/>
    <w:rsid w:val="004358F0"/>
    <w:rsid w:val="0043636C"/>
    <w:rsid w:val="0044537C"/>
    <w:rsid w:val="0045214C"/>
    <w:rsid w:val="004523B2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28A5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740D"/>
    <w:rsid w:val="004E7C29"/>
    <w:rsid w:val="004E7FE7"/>
    <w:rsid w:val="004F3D88"/>
    <w:rsid w:val="004F40DB"/>
    <w:rsid w:val="004F436A"/>
    <w:rsid w:val="004F7151"/>
    <w:rsid w:val="00505AE0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600E2"/>
    <w:rsid w:val="00560D48"/>
    <w:rsid w:val="005637DD"/>
    <w:rsid w:val="0057221F"/>
    <w:rsid w:val="00577039"/>
    <w:rsid w:val="005772B6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6D3C"/>
    <w:rsid w:val="005E7EDD"/>
    <w:rsid w:val="005F1433"/>
    <w:rsid w:val="005F1FB9"/>
    <w:rsid w:val="005F4E8C"/>
    <w:rsid w:val="00602845"/>
    <w:rsid w:val="00602F1D"/>
    <w:rsid w:val="0060302C"/>
    <w:rsid w:val="00604470"/>
    <w:rsid w:val="006207DF"/>
    <w:rsid w:val="0062263B"/>
    <w:rsid w:val="00622CAE"/>
    <w:rsid w:val="00625591"/>
    <w:rsid w:val="00625C69"/>
    <w:rsid w:val="006370DD"/>
    <w:rsid w:val="0063798C"/>
    <w:rsid w:val="0064546A"/>
    <w:rsid w:val="00645DBC"/>
    <w:rsid w:val="0064673E"/>
    <w:rsid w:val="00653DA2"/>
    <w:rsid w:val="00656D24"/>
    <w:rsid w:val="00657494"/>
    <w:rsid w:val="006702A5"/>
    <w:rsid w:val="006705DF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62CB"/>
    <w:rsid w:val="006B71BF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6B5"/>
    <w:rsid w:val="00771C01"/>
    <w:rsid w:val="007721C2"/>
    <w:rsid w:val="00783AC6"/>
    <w:rsid w:val="0078412C"/>
    <w:rsid w:val="00784C3F"/>
    <w:rsid w:val="0079101D"/>
    <w:rsid w:val="00791B2E"/>
    <w:rsid w:val="007A353C"/>
    <w:rsid w:val="007A7721"/>
    <w:rsid w:val="007B1DF3"/>
    <w:rsid w:val="007B4028"/>
    <w:rsid w:val="007B5273"/>
    <w:rsid w:val="007C07B2"/>
    <w:rsid w:val="007C1EA9"/>
    <w:rsid w:val="007C3DFF"/>
    <w:rsid w:val="007C5227"/>
    <w:rsid w:val="007C58B1"/>
    <w:rsid w:val="007D1FE5"/>
    <w:rsid w:val="007D2633"/>
    <w:rsid w:val="007D704A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45B1"/>
    <w:rsid w:val="008456D1"/>
    <w:rsid w:val="0084763A"/>
    <w:rsid w:val="00854C9A"/>
    <w:rsid w:val="00855A66"/>
    <w:rsid w:val="00861F98"/>
    <w:rsid w:val="008634EB"/>
    <w:rsid w:val="00871333"/>
    <w:rsid w:val="0087217E"/>
    <w:rsid w:val="00876D0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D4458"/>
    <w:rsid w:val="008D7069"/>
    <w:rsid w:val="008E2A2A"/>
    <w:rsid w:val="008E630F"/>
    <w:rsid w:val="008E7C93"/>
    <w:rsid w:val="008F0293"/>
    <w:rsid w:val="008F2086"/>
    <w:rsid w:val="008F24F3"/>
    <w:rsid w:val="008F663F"/>
    <w:rsid w:val="008F72F6"/>
    <w:rsid w:val="008F74E6"/>
    <w:rsid w:val="008F7EEF"/>
    <w:rsid w:val="009016FA"/>
    <w:rsid w:val="00906C2C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620A3"/>
    <w:rsid w:val="00965812"/>
    <w:rsid w:val="009660FA"/>
    <w:rsid w:val="009705D6"/>
    <w:rsid w:val="0097683E"/>
    <w:rsid w:val="00985844"/>
    <w:rsid w:val="00990042"/>
    <w:rsid w:val="009925E9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5AC1"/>
    <w:rsid w:val="00A06225"/>
    <w:rsid w:val="00A065DD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3A04"/>
    <w:rsid w:val="00A63C86"/>
    <w:rsid w:val="00A656D4"/>
    <w:rsid w:val="00A77C37"/>
    <w:rsid w:val="00A82B09"/>
    <w:rsid w:val="00A85B4C"/>
    <w:rsid w:val="00A865EE"/>
    <w:rsid w:val="00A9123F"/>
    <w:rsid w:val="00A942B0"/>
    <w:rsid w:val="00A966DC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10B35"/>
    <w:rsid w:val="00B11928"/>
    <w:rsid w:val="00B12791"/>
    <w:rsid w:val="00B1741B"/>
    <w:rsid w:val="00B21902"/>
    <w:rsid w:val="00B21F1E"/>
    <w:rsid w:val="00B30014"/>
    <w:rsid w:val="00B43220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B5250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2E9C"/>
    <w:rsid w:val="00BE3AAF"/>
    <w:rsid w:val="00BE6333"/>
    <w:rsid w:val="00BE7F6E"/>
    <w:rsid w:val="00C00BC7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70DF1"/>
    <w:rsid w:val="00C73BAA"/>
    <w:rsid w:val="00C745E1"/>
    <w:rsid w:val="00C747C9"/>
    <w:rsid w:val="00C74829"/>
    <w:rsid w:val="00C80350"/>
    <w:rsid w:val="00C8314F"/>
    <w:rsid w:val="00C84C41"/>
    <w:rsid w:val="00C90C9D"/>
    <w:rsid w:val="00C90E16"/>
    <w:rsid w:val="00C91EBD"/>
    <w:rsid w:val="00C93B97"/>
    <w:rsid w:val="00C949E6"/>
    <w:rsid w:val="00CA1CDE"/>
    <w:rsid w:val="00CA33C3"/>
    <w:rsid w:val="00CA5E7F"/>
    <w:rsid w:val="00CA74E0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2101"/>
    <w:rsid w:val="00DA37CE"/>
    <w:rsid w:val="00DA3B5C"/>
    <w:rsid w:val="00DA45DA"/>
    <w:rsid w:val="00DB1A04"/>
    <w:rsid w:val="00DB6393"/>
    <w:rsid w:val="00DB6AC1"/>
    <w:rsid w:val="00DC4458"/>
    <w:rsid w:val="00DC647A"/>
    <w:rsid w:val="00DD2540"/>
    <w:rsid w:val="00DD530D"/>
    <w:rsid w:val="00DF25C8"/>
    <w:rsid w:val="00DF7B64"/>
    <w:rsid w:val="00E005C3"/>
    <w:rsid w:val="00E03DF3"/>
    <w:rsid w:val="00E07461"/>
    <w:rsid w:val="00E12EC9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4EB7"/>
    <w:rsid w:val="00E91348"/>
    <w:rsid w:val="00E9605B"/>
    <w:rsid w:val="00EA0219"/>
    <w:rsid w:val="00EA0234"/>
    <w:rsid w:val="00EB26D5"/>
    <w:rsid w:val="00EC0B58"/>
    <w:rsid w:val="00EC3EFA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65124"/>
    <w:rsid w:val="00F67FE4"/>
    <w:rsid w:val="00F712BF"/>
    <w:rsid w:val="00F71653"/>
    <w:rsid w:val="00F740D6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B2A59"/>
    <w:rsid w:val="00FB6BEC"/>
    <w:rsid w:val="00FC2FF5"/>
    <w:rsid w:val="00FD0C12"/>
    <w:rsid w:val="00FF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34114E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75D9F3-298F-428A-B448-56AA92556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1080</Words>
  <Characters>5942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7008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Gallego, Lina</cp:lastModifiedBy>
  <cp:revision>1</cp:revision>
  <cp:lastPrinted>2023-04-12T14:19:00Z</cp:lastPrinted>
  <dcterms:created xsi:type="dcterms:W3CDTF">2025-08-27T14:40:00Z</dcterms:created>
  <dcterms:modified xsi:type="dcterms:W3CDTF">2025-08-27T14:44:00Z</dcterms:modified>
</cp:coreProperties>
</file>